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4A95B799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391CEB">
        <w:rPr>
          <w:sz w:val="32"/>
          <w:szCs w:val="32"/>
        </w:rPr>
        <w:t>1</w:t>
      </w:r>
      <w:r w:rsidRPr="00D6094F">
        <w:rPr>
          <w:sz w:val="32"/>
          <w:szCs w:val="32"/>
        </w:rPr>
        <w:t xml:space="preserve">. </w:t>
      </w:r>
      <w:r w:rsidR="00BB60C8">
        <w:rPr>
          <w:sz w:val="32"/>
          <w:szCs w:val="32"/>
        </w:rPr>
        <w:t>szeptember 7-</w:t>
      </w:r>
      <w:r w:rsidR="00BE2608">
        <w:rPr>
          <w:sz w:val="32"/>
          <w:szCs w:val="32"/>
        </w:rPr>
        <w:t>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0D0E40B3" w:rsidR="0037512C" w:rsidRPr="00DC5CC6" w:rsidRDefault="00647A0E" w:rsidP="00820D94">
      <w:pPr>
        <w:pStyle w:val="Listaszerbekezds"/>
        <w:shd w:val="clear" w:color="auto" w:fill="FFFFFF"/>
        <w:spacing w:line="240" w:lineRule="auto"/>
        <w:ind w:left="1140"/>
        <w:rPr>
          <w:b/>
          <w:u w:val="single"/>
        </w:rPr>
      </w:pPr>
      <w:r>
        <w:rPr>
          <w:b/>
          <w:u w:val="single"/>
          <w:lang w:val="hu-HU"/>
        </w:rPr>
        <w:t xml:space="preserve">4. </w:t>
      </w:r>
      <w:r w:rsidR="0037512C" w:rsidRPr="00DC5CC6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68F93AFC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bookmarkStart w:id="0" w:name="_Hlk81224942"/>
      <w:r w:rsidR="009778EA">
        <w:rPr>
          <w:bCs/>
        </w:rPr>
        <w:t>Napközi Otthonos Óvoda intézményvezetői kinevezés javítása</w:t>
      </w:r>
      <w:r w:rsidR="00BD584D">
        <w:rPr>
          <w:bCs/>
        </w:rPr>
        <w:t xml:space="preserve"> tárgyában</w:t>
      </w:r>
      <w:bookmarkEnd w:id="0"/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3C58B947" w:rsidR="001B0C28" w:rsidRPr="00A6468B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49BA9A90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="00F11E79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0D880762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EB6436">
        <w:rPr>
          <w:b/>
          <w:sz w:val="28"/>
        </w:rPr>
        <w:t>1</w:t>
      </w:r>
      <w:r w:rsidRPr="00602176">
        <w:rPr>
          <w:b/>
          <w:sz w:val="28"/>
        </w:rPr>
        <w:t xml:space="preserve">. </w:t>
      </w:r>
      <w:r w:rsidR="003D244B">
        <w:rPr>
          <w:b/>
          <w:sz w:val="28"/>
        </w:rPr>
        <w:t>szeptember 7-</w:t>
      </w:r>
      <w:r w:rsidR="00BE2608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>a</w:t>
      </w:r>
      <w:r w:rsidR="00796EF1">
        <w:rPr>
          <w:b/>
          <w:bCs/>
          <w:sz w:val="28"/>
          <w:szCs w:val="28"/>
        </w:rPr>
        <w:t xml:space="preserve"> Napközi Otthonos Óvoda intézményvezetői kinevezés javítása</w:t>
      </w:r>
      <w:r w:rsidR="00EB6436" w:rsidRPr="00EB6436">
        <w:rPr>
          <w:b/>
          <w:bCs/>
          <w:sz w:val="28"/>
          <w:szCs w:val="28"/>
        </w:rPr>
        <w:t xml:space="preserve"> </w:t>
      </w:r>
      <w:r w:rsidR="000E3A82" w:rsidRPr="000E3A82">
        <w:rPr>
          <w:b/>
          <w:sz w:val="28"/>
          <w:szCs w:val="28"/>
        </w:rPr>
        <w:t>tárgyában</w:t>
      </w:r>
    </w:p>
    <w:p w14:paraId="295CF120" w14:textId="1449FD1E" w:rsidR="00DE46E7" w:rsidRDefault="00DE46E7" w:rsidP="0037512C">
      <w:pPr>
        <w:jc w:val="center"/>
        <w:rPr>
          <w:b/>
        </w:rPr>
      </w:pPr>
    </w:p>
    <w:p w14:paraId="75801BF8" w14:textId="6AF944A0" w:rsidR="008F13A7" w:rsidRDefault="008F13A7" w:rsidP="0037512C">
      <w:pPr>
        <w:jc w:val="center"/>
        <w:rPr>
          <w:b/>
        </w:rPr>
      </w:pPr>
    </w:p>
    <w:p w14:paraId="77CA9C0B" w14:textId="77777777" w:rsidR="009F375F" w:rsidRPr="00602176" w:rsidRDefault="009F375F" w:rsidP="0037512C">
      <w:pPr>
        <w:jc w:val="center"/>
        <w:rPr>
          <w:b/>
        </w:rPr>
      </w:pPr>
    </w:p>
    <w:p w14:paraId="72E325B3" w14:textId="77777777" w:rsidR="0037512C" w:rsidRPr="005D0685" w:rsidRDefault="0037512C" w:rsidP="00796EF1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679D295B" w14:textId="77777777" w:rsidR="009C2B12" w:rsidRDefault="00796EF1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>Tájékoztatom a Tisztelt Képviselő-testületet, hogy a</w:t>
      </w:r>
      <w:r w:rsidR="00265616">
        <w:rPr>
          <w:rFonts w:eastAsiaTheme="minorHAnsi"/>
        </w:rPr>
        <w:t xml:space="preserve"> Napközi Otthonos Óvoda intézményvezetőjének kinevezésével kapcsolatban meghozott 37/2021. (VIII. 9.) KT határozatát a pandémiás időszakban meghozott jogszabályváltozás miatt javítani szükséges. </w:t>
      </w:r>
      <w:r>
        <w:rPr>
          <w:rFonts w:eastAsiaTheme="minorHAnsi"/>
        </w:rPr>
        <w:t xml:space="preserve"> </w:t>
      </w:r>
    </w:p>
    <w:p w14:paraId="1B126873" w14:textId="39885E33" w:rsidR="005E3923" w:rsidRDefault="009C2B12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>A vezetői pótlékot</w:t>
      </w:r>
      <w:r w:rsidR="00A80F77">
        <w:rPr>
          <w:rFonts w:eastAsiaTheme="minorHAnsi"/>
        </w:rPr>
        <w:t xml:space="preserve"> a pedagógusok előmeneteli rendszeréről és a közalkalmazottak jogállásáról szóló 1992. évi XXXIII. törvény köznevelési intézményekben történő végrehajtásáról szóló 326/2013. (VIII. 30.) Korm. rendelet 16. § (5a) bekezdés g) pontja alapján a pótlékalap </w:t>
      </w:r>
      <w:r w:rsidR="00647A0E">
        <w:rPr>
          <w:rFonts w:eastAsiaTheme="minorHAnsi"/>
        </w:rPr>
        <w:t xml:space="preserve">legalább </w:t>
      </w:r>
      <w:r w:rsidR="00A80F77">
        <w:rPr>
          <w:rFonts w:eastAsiaTheme="minorHAnsi"/>
        </w:rPr>
        <w:t>60 %-</w:t>
      </w:r>
      <w:proofErr w:type="spellStart"/>
      <w:r w:rsidR="00A80F77">
        <w:rPr>
          <w:rFonts w:eastAsiaTheme="minorHAnsi"/>
        </w:rPr>
        <w:t>ában</w:t>
      </w:r>
      <w:proofErr w:type="spellEnd"/>
      <w:r w:rsidR="00A80F77">
        <w:rPr>
          <w:rFonts w:eastAsiaTheme="minorHAnsi"/>
        </w:rPr>
        <w:t xml:space="preserve"> állapítja meg a </w:t>
      </w:r>
      <w:r>
        <w:rPr>
          <w:rFonts w:eastAsiaTheme="minorHAnsi"/>
        </w:rPr>
        <w:t>Képviselő-testület.</w:t>
      </w:r>
    </w:p>
    <w:p w14:paraId="34378249" w14:textId="254ED99A" w:rsidR="004B014F" w:rsidRDefault="004B014F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>Kérem a Tisztelt Képviselő-testületet előterjesztésem megvitatására és a határozat meghozatalára.</w:t>
      </w:r>
    </w:p>
    <w:p w14:paraId="5CFEC15C" w14:textId="77777777" w:rsidR="004B014F" w:rsidRPr="00A6468B" w:rsidRDefault="004B014F" w:rsidP="00A6468B">
      <w:pPr>
        <w:spacing w:after="160" w:line="259" w:lineRule="auto"/>
        <w:rPr>
          <w:rFonts w:eastAsiaTheme="minorHAnsi"/>
        </w:rPr>
      </w:pPr>
    </w:p>
    <w:p w14:paraId="4DCC1A1F" w14:textId="18AD0570" w:rsidR="00A6468B" w:rsidRPr="00A6468B" w:rsidRDefault="00A6468B" w:rsidP="00A6468B">
      <w:pPr>
        <w:spacing w:after="160" w:line="259" w:lineRule="auto"/>
        <w:jc w:val="center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javaslat:</w:t>
      </w:r>
    </w:p>
    <w:p w14:paraId="401B20DA" w14:textId="366271C8" w:rsidR="00A80F77" w:rsidRDefault="009C2B12" w:rsidP="009C2B12">
      <w:pPr>
        <w:rPr>
          <w:rFonts w:eastAsiaTheme="minorHAnsi"/>
        </w:rPr>
      </w:pPr>
      <w:r>
        <w:rPr>
          <w:sz w:val="26"/>
          <w:szCs w:val="26"/>
        </w:rPr>
        <w:t>Gádoros Nagyközség Önkormányzat</w:t>
      </w:r>
      <w:r w:rsidRPr="00AE6DD1">
        <w:rPr>
          <w:sz w:val="26"/>
          <w:szCs w:val="26"/>
        </w:rPr>
        <w:t xml:space="preserve"> Képviselő-testület</w:t>
      </w:r>
      <w:r>
        <w:rPr>
          <w:sz w:val="26"/>
          <w:szCs w:val="26"/>
        </w:rPr>
        <w:t>e</w:t>
      </w:r>
      <w:r w:rsidRPr="00AE6DD1">
        <w:rPr>
          <w:sz w:val="26"/>
          <w:szCs w:val="26"/>
        </w:rPr>
        <w:t xml:space="preserve"> Prozlik Márt</w:t>
      </w:r>
      <w:r w:rsidR="00647A0E">
        <w:rPr>
          <w:sz w:val="26"/>
          <w:szCs w:val="26"/>
        </w:rPr>
        <w:t>a Napközi Otthonos Óvoda intézményvezetőnek a hatályos</w:t>
      </w:r>
      <w:r>
        <w:rPr>
          <w:sz w:val="26"/>
          <w:szCs w:val="26"/>
        </w:rPr>
        <w:t xml:space="preserve"> a </w:t>
      </w:r>
      <w:r>
        <w:t>jogszabál</w:t>
      </w:r>
      <w:r w:rsidR="00647A0E">
        <w:t>y</w:t>
      </w:r>
      <w:r>
        <w:t xml:space="preserve"> alapján a </w:t>
      </w:r>
      <w:r w:rsidR="00A80F77">
        <w:rPr>
          <w:rFonts w:eastAsiaTheme="minorHAnsi"/>
        </w:rPr>
        <w:t>vezetői pótlékot a pedagógusok előmeneteli rendszeréről és a közalkalmazottak jogállásáról szóló 1992. évi XXXIII. törvény köznevelési intézményekben történő végrehajtásáról szóló 326/2013. (VIII. 30.) Korm. rendelet 16. § (5a) bekezdés g) pontja alapján a pótlékalap 60 %-</w:t>
      </w:r>
      <w:proofErr w:type="spellStart"/>
      <w:r w:rsidR="00A80F77">
        <w:rPr>
          <w:rFonts w:eastAsiaTheme="minorHAnsi"/>
        </w:rPr>
        <w:t>ában</w:t>
      </w:r>
      <w:proofErr w:type="spellEnd"/>
      <w:r w:rsidR="00A80F77">
        <w:rPr>
          <w:rFonts w:eastAsiaTheme="minorHAnsi"/>
        </w:rPr>
        <w:t xml:space="preserve"> állapítja </w:t>
      </w:r>
      <w:proofErr w:type="gramStart"/>
      <w:r w:rsidR="00A80F77">
        <w:rPr>
          <w:rFonts w:eastAsiaTheme="minorHAnsi"/>
        </w:rPr>
        <w:t>meg .</w:t>
      </w:r>
      <w:proofErr w:type="gramEnd"/>
    </w:p>
    <w:p w14:paraId="1D66C6FC" w14:textId="3674F656" w:rsidR="009C2B12" w:rsidRPr="00A80F77" w:rsidRDefault="009C2B12" w:rsidP="009C2B12">
      <w:r w:rsidRPr="00A80F77">
        <w:t>A Képviselő-testület a 37/2021. (VIII. 9.) KT. számú határozat többi részét változatlanul hagyja.</w:t>
      </w:r>
    </w:p>
    <w:p w14:paraId="7C1240E7" w14:textId="77777777" w:rsidR="009C2B12" w:rsidRDefault="009C2B12" w:rsidP="00BB0395"/>
    <w:p w14:paraId="30E1F5C8" w14:textId="4FCCBA41" w:rsidR="00BB0395" w:rsidRDefault="00BB0395" w:rsidP="00BB0395">
      <w:r>
        <w:t>A Képviselő-testület felkéri a polgármestert a munkajogi intézkedések megtételére.</w:t>
      </w:r>
    </w:p>
    <w:p w14:paraId="679EBD64" w14:textId="77777777" w:rsidR="00BB0395" w:rsidRDefault="00BB0395" w:rsidP="00BB0395"/>
    <w:p w14:paraId="4FD486F6" w14:textId="77777777" w:rsidR="00BB0395" w:rsidRDefault="00BB0395" w:rsidP="00BB0395">
      <w:r>
        <w:t xml:space="preserve">Felelős: </w:t>
      </w:r>
      <w:r>
        <w:tab/>
        <w:t>Dr. Szilágyi Tibor polgármester</w:t>
      </w:r>
    </w:p>
    <w:p w14:paraId="274A58D8" w14:textId="77777777" w:rsidR="00BB0395" w:rsidRDefault="00BB0395" w:rsidP="00BB0395">
      <w:r>
        <w:tab/>
      </w:r>
      <w:r>
        <w:tab/>
        <w:t>Kőszegi Erzsébet Mária jegyző</w:t>
      </w:r>
    </w:p>
    <w:p w14:paraId="6A3F2943" w14:textId="54A990DF" w:rsidR="00BB0395" w:rsidRDefault="00BB0395" w:rsidP="00BB0395">
      <w:r>
        <w:t xml:space="preserve">Erről értesül: </w:t>
      </w:r>
      <w:r>
        <w:tab/>
        <w:t>Prozlik Márta</w:t>
      </w:r>
      <w:r w:rsidR="00647A0E">
        <w:t xml:space="preserve"> intézményvezető</w:t>
      </w:r>
    </w:p>
    <w:p w14:paraId="141EE488" w14:textId="77777777" w:rsidR="00BB0395" w:rsidRDefault="00BB0395" w:rsidP="00BB0395">
      <w:r>
        <w:tab/>
      </w:r>
      <w:r>
        <w:tab/>
        <w:t>Libor Zsoltné pénzügyi csoportvezető</w:t>
      </w:r>
    </w:p>
    <w:p w14:paraId="0031EC2F" w14:textId="71B9ABBB" w:rsidR="00BB0395" w:rsidRDefault="00BB0395" w:rsidP="00BB0395">
      <w:r>
        <w:t xml:space="preserve">Határidő: </w:t>
      </w:r>
      <w:r>
        <w:tab/>
        <w:t>értelem szerint</w:t>
      </w:r>
    </w:p>
    <w:p w14:paraId="7AFE0D75" w14:textId="7F572A53" w:rsidR="00796EF1" w:rsidRDefault="00796EF1" w:rsidP="00BB0395"/>
    <w:p w14:paraId="4DFFB6DA" w14:textId="77777777" w:rsidR="00796EF1" w:rsidRPr="00A01196" w:rsidRDefault="00796EF1" w:rsidP="00BB0395"/>
    <w:p w14:paraId="513A5463" w14:textId="16708E45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 xml:space="preserve">Gádoros, 2021. </w:t>
      </w:r>
      <w:r w:rsidR="008F13A7">
        <w:rPr>
          <w:rFonts w:eastAsiaTheme="minorHAnsi"/>
        </w:rPr>
        <w:t>szeptember</w:t>
      </w:r>
      <w:r w:rsidR="00327871">
        <w:rPr>
          <w:rFonts w:eastAsiaTheme="minorHAnsi"/>
        </w:rPr>
        <w:t xml:space="preserve"> 1.</w:t>
      </w:r>
    </w:p>
    <w:p w14:paraId="45C4402B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14DE822C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Dr. Szilágyi Tibor</w:t>
      </w:r>
    </w:p>
    <w:p w14:paraId="37348F94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polgármester</w:t>
      </w:r>
    </w:p>
    <w:p w14:paraId="23347A4F" w14:textId="77777777" w:rsidR="00D42428" w:rsidRPr="002C65ED" w:rsidRDefault="00D42428" w:rsidP="00A6468B">
      <w:pPr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60642"/>
    <w:multiLevelType w:val="hybridMultilevel"/>
    <w:tmpl w:val="455649D2"/>
    <w:lvl w:ilvl="0" w:tplc="BCBC0D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61346"/>
    <w:multiLevelType w:val="hybridMultilevel"/>
    <w:tmpl w:val="7A5C908E"/>
    <w:lvl w:ilvl="0" w:tplc="ACA813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6"/>
  </w:num>
  <w:num w:numId="5">
    <w:abstractNumId w:val="8"/>
  </w:num>
  <w:num w:numId="6">
    <w:abstractNumId w:val="7"/>
  </w:num>
  <w:num w:numId="7">
    <w:abstractNumId w:val="28"/>
  </w:num>
  <w:num w:numId="8">
    <w:abstractNumId w:val="23"/>
  </w:num>
  <w:num w:numId="9">
    <w:abstractNumId w:val="10"/>
  </w:num>
  <w:num w:numId="10">
    <w:abstractNumId w:val="26"/>
  </w:num>
  <w:num w:numId="11">
    <w:abstractNumId w:val="27"/>
  </w:num>
  <w:num w:numId="12">
    <w:abstractNumId w:val="22"/>
  </w:num>
  <w:num w:numId="13">
    <w:abstractNumId w:val="0"/>
  </w:num>
  <w:num w:numId="14">
    <w:abstractNumId w:val="21"/>
  </w:num>
  <w:num w:numId="15">
    <w:abstractNumId w:val="34"/>
  </w:num>
  <w:num w:numId="16">
    <w:abstractNumId w:val="3"/>
  </w:num>
  <w:num w:numId="17">
    <w:abstractNumId w:val="37"/>
  </w:num>
  <w:num w:numId="18">
    <w:abstractNumId w:val="33"/>
  </w:num>
  <w:num w:numId="19">
    <w:abstractNumId w:val="14"/>
  </w:num>
  <w:num w:numId="20">
    <w:abstractNumId w:val="6"/>
  </w:num>
  <w:num w:numId="21">
    <w:abstractNumId w:val="35"/>
  </w:num>
  <w:num w:numId="22">
    <w:abstractNumId w:val="29"/>
  </w:num>
  <w:num w:numId="23">
    <w:abstractNumId w:val="20"/>
  </w:num>
  <w:num w:numId="24">
    <w:abstractNumId w:val="9"/>
  </w:num>
  <w:num w:numId="25">
    <w:abstractNumId w:val="38"/>
  </w:num>
  <w:num w:numId="26">
    <w:abstractNumId w:val="25"/>
  </w:num>
  <w:num w:numId="27">
    <w:abstractNumId w:val="17"/>
  </w:num>
  <w:num w:numId="28">
    <w:abstractNumId w:val="18"/>
  </w:num>
  <w:num w:numId="29">
    <w:abstractNumId w:val="15"/>
  </w:num>
  <w:num w:numId="30">
    <w:abstractNumId w:val="30"/>
  </w:num>
  <w:num w:numId="31">
    <w:abstractNumId w:val="11"/>
  </w:num>
  <w:num w:numId="32">
    <w:abstractNumId w:val="31"/>
  </w:num>
  <w:num w:numId="33">
    <w:abstractNumId w:val="19"/>
  </w:num>
  <w:num w:numId="34">
    <w:abstractNumId w:val="12"/>
  </w:num>
  <w:num w:numId="35">
    <w:abstractNumId w:val="24"/>
  </w:num>
  <w:num w:numId="36">
    <w:abstractNumId w:val="32"/>
  </w:num>
  <w:num w:numId="37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4528A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67AD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A82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C3D8D"/>
    <w:rsid w:val="001C6DB5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616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C6E12"/>
    <w:rsid w:val="002D173C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27871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244B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014F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49F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3923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47A0E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0869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6EF1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0D94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13A7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778EA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13E4"/>
    <w:rsid w:val="009B6723"/>
    <w:rsid w:val="009B6F72"/>
    <w:rsid w:val="009B6FAE"/>
    <w:rsid w:val="009C12E6"/>
    <w:rsid w:val="009C24A6"/>
    <w:rsid w:val="009C2B12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375F"/>
    <w:rsid w:val="009F41FE"/>
    <w:rsid w:val="009F5112"/>
    <w:rsid w:val="00A004F5"/>
    <w:rsid w:val="00A00EE4"/>
    <w:rsid w:val="00A0105D"/>
    <w:rsid w:val="00A011C4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468B"/>
    <w:rsid w:val="00A66441"/>
    <w:rsid w:val="00A66E3C"/>
    <w:rsid w:val="00A67DDF"/>
    <w:rsid w:val="00A71F96"/>
    <w:rsid w:val="00A722F0"/>
    <w:rsid w:val="00A763F7"/>
    <w:rsid w:val="00A775D5"/>
    <w:rsid w:val="00A80F77"/>
    <w:rsid w:val="00A8270F"/>
    <w:rsid w:val="00A82C61"/>
    <w:rsid w:val="00A83B59"/>
    <w:rsid w:val="00A83BC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7385"/>
    <w:rsid w:val="00B95149"/>
    <w:rsid w:val="00B95B55"/>
    <w:rsid w:val="00B97687"/>
    <w:rsid w:val="00BA05FC"/>
    <w:rsid w:val="00BA3B11"/>
    <w:rsid w:val="00BA66FA"/>
    <w:rsid w:val="00BB0395"/>
    <w:rsid w:val="00BB0E23"/>
    <w:rsid w:val="00BB1CC4"/>
    <w:rsid w:val="00BB416F"/>
    <w:rsid w:val="00BB60C8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84D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26C2C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1FE2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79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29DF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18C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D24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link w:val="Szvegtrzs"/>
    <w:locked/>
    <w:rsid w:val="003D244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3D244B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3D244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321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8</cp:revision>
  <cp:lastPrinted>2021-08-30T13:12:00Z</cp:lastPrinted>
  <dcterms:created xsi:type="dcterms:W3CDTF">2021-08-30T12:41:00Z</dcterms:created>
  <dcterms:modified xsi:type="dcterms:W3CDTF">2021-09-01T11:44:00Z</dcterms:modified>
</cp:coreProperties>
</file>